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435249B1" w:rsidR="00EF2178" w:rsidRPr="00403BFD" w:rsidRDefault="00EF2178" w:rsidP="007B026E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ANEXO I</w:t>
      </w:r>
      <w:r w:rsidR="00171213">
        <w:rPr>
          <w:rFonts w:ascii="Arial" w:hAnsi="Arial" w:cs="Arial"/>
          <w:b/>
          <w:bCs/>
          <w:color w:val="auto"/>
        </w:rPr>
        <w:t>V</w:t>
      </w:r>
    </w:p>
    <w:p w14:paraId="7F03116A" w14:textId="77777777" w:rsidR="00C91690" w:rsidRPr="00403BFD" w:rsidRDefault="00C91690" w:rsidP="00C91690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MODELO(S) REFERENTE(S) A PLANILHA DE PROPOSTA</w:t>
      </w:r>
    </w:p>
    <w:p w14:paraId="083400E1" w14:textId="07BE597C" w:rsidR="00914BB0" w:rsidRDefault="00914BB0" w:rsidP="00914BB0">
      <w:pPr>
        <w:pStyle w:val="Nivel2"/>
        <w:numPr>
          <w:ilvl w:val="0"/>
          <w:numId w:val="0"/>
        </w:numPr>
        <w:rPr>
          <w:i/>
          <w:color w:val="FF0000"/>
        </w:rPr>
      </w:pPr>
      <w:permStart w:id="137516144" w:edGrp="everyone"/>
    </w:p>
    <w:tbl>
      <w:tblPr>
        <w:tblW w:w="8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3211"/>
        <w:gridCol w:w="1132"/>
        <w:gridCol w:w="714"/>
        <w:gridCol w:w="1064"/>
        <w:gridCol w:w="1591"/>
      </w:tblGrid>
      <w:tr w:rsidR="00171213" w:rsidRPr="003971FB" w14:paraId="01392254" w14:textId="77777777" w:rsidTr="00171213">
        <w:trPr>
          <w:trHeight w:val="300"/>
          <w:jc w:val="center"/>
        </w:trPr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F2AB4A" w14:textId="77777777" w:rsidR="00171213" w:rsidRPr="003971FB" w:rsidRDefault="00171213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A21736" w14:textId="77777777" w:rsidR="00171213" w:rsidRPr="003971FB" w:rsidRDefault="00171213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6170F3" w14:textId="77777777" w:rsidR="00171213" w:rsidRPr="003971FB" w:rsidRDefault="00171213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D36D759" w14:textId="77777777" w:rsidR="00171213" w:rsidRPr="003971FB" w:rsidRDefault="00171213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QTDD</w:t>
            </w: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F0263B" w14:textId="77777777" w:rsidR="00171213" w:rsidRPr="003971FB" w:rsidRDefault="00171213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VALOR UNIT.</w:t>
            </w:r>
          </w:p>
        </w:tc>
        <w:tc>
          <w:tcPr>
            <w:tcW w:w="1591" w:type="dxa"/>
            <w:vAlign w:val="center"/>
          </w:tcPr>
          <w:p w14:paraId="26F7886A" w14:textId="77777777" w:rsidR="00171213" w:rsidRPr="003971FB" w:rsidRDefault="00171213" w:rsidP="006943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171213" w:rsidRPr="003971FB" w14:paraId="0474C468" w14:textId="77777777" w:rsidTr="00171213">
        <w:trPr>
          <w:trHeight w:val="300"/>
          <w:jc w:val="center"/>
        </w:trPr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581A0B5" w14:textId="77777777" w:rsidR="00171213" w:rsidRPr="003971FB" w:rsidRDefault="00171213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6068DD4" w14:textId="4DB85878" w:rsidR="00171213" w:rsidRPr="003971FB" w:rsidRDefault="00171213" w:rsidP="0017121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71213">
              <w:rPr>
                <w:rFonts w:ascii="Arial" w:hAnsi="Arial" w:cs="Arial"/>
                <w:sz w:val="20"/>
                <w:szCs w:val="20"/>
              </w:rPr>
              <w:t xml:space="preserve">Trator “Giro Zero” </w:t>
            </w:r>
          </w:p>
          <w:p w14:paraId="7BFD4F94" w14:textId="274A4245" w:rsidR="00171213" w:rsidRPr="003971FB" w:rsidRDefault="00171213" w:rsidP="0017121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FE2D714" w14:textId="77777777" w:rsidR="00171213" w:rsidRPr="003971FB" w:rsidRDefault="00171213" w:rsidP="0069434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71FB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C61ECE8" w14:textId="6259B9B8" w:rsidR="00171213" w:rsidRPr="003971FB" w:rsidRDefault="00171213" w:rsidP="0069434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3CA8DE5" w14:textId="77777777" w:rsidR="00171213" w:rsidRPr="003971FB" w:rsidRDefault="00171213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14:paraId="1CB26FB9" w14:textId="77777777" w:rsidR="00171213" w:rsidRPr="003971FB" w:rsidRDefault="00171213" w:rsidP="006943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71213" w:rsidRPr="00706FA5" w14:paraId="1103EE01" w14:textId="77777777" w:rsidTr="00171213">
        <w:trPr>
          <w:trHeight w:val="300"/>
          <w:jc w:val="center"/>
        </w:trPr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8E84F64" w14:textId="77777777" w:rsidR="00171213" w:rsidRPr="00706FA5" w:rsidRDefault="00171213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6FA5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586B0C4" w14:textId="0DA450A2" w:rsidR="00171213" w:rsidRPr="00706FA5" w:rsidRDefault="00171213" w:rsidP="001712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71213">
              <w:rPr>
                <w:rFonts w:ascii="Arial" w:hAnsi="Arial" w:cs="Arial"/>
                <w:sz w:val="22"/>
                <w:szCs w:val="22"/>
              </w:rPr>
              <w:t xml:space="preserve">Trincha Trituradora </w:t>
            </w:r>
          </w:p>
          <w:p w14:paraId="13B935D2" w14:textId="3426DD78" w:rsidR="00171213" w:rsidRPr="00706FA5" w:rsidRDefault="00171213" w:rsidP="001712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4352651F" w14:textId="77777777" w:rsidR="00171213" w:rsidRPr="00706FA5" w:rsidRDefault="00171213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6FA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AFE3A11" w14:textId="77777777" w:rsidR="00171213" w:rsidRPr="00706FA5" w:rsidRDefault="00171213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6FA5">
              <w:rPr>
                <w:rFonts w:ascii="Arial" w:hAnsi="Arial" w:cs="Arial"/>
                <w:sz w:val="22"/>
                <w:szCs w:val="22"/>
              </w:rPr>
              <w:t>UNIDADE</w:t>
            </w: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0675EB" w14:textId="75A3C85B" w:rsidR="00171213" w:rsidRPr="00706FA5" w:rsidRDefault="00171213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0E686C0" w14:textId="77777777" w:rsidR="00171213" w:rsidRPr="00706FA5" w:rsidRDefault="00171213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91" w:type="dxa"/>
            <w:vAlign w:val="center"/>
          </w:tcPr>
          <w:p w14:paraId="76CC2713" w14:textId="77777777" w:rsidR="00171213" w:rsidRPr="00706FA5" w:rsidRDefault="00171213" w:rsidP="00694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ermEnd w:id="137516144"/>
    <w:p w14:paraId="39928C7A" w14:textId="63E65436" w:rsidR="00914BB0" w:rsidRPr="0096123D" w:rsidRDefault="00171213" w:rsidP="00171213">
      <w:pPr>
        <w:pStyle w:val="Nivel2"/>
        <w:numPr>
          <w:ilvl w:val="0"/>
          <w:numId w:val="0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br/>
      </w:r>
      <w:r w:rsidR="00914BB0" w:rsidRPr="0096123D">
        <w:rPr>
          <w:lang w:eastAsia="en-US"/>
        </w:rPr>
        <w:t xml:space="preserve">A listagem do cadastro de reserva referente ao presente registro de preços consta como anexo </w:t>
      </w:r>
      <w:r w:rsidR="00914BB0">
        <w:rPr>
          <w:lang w:eastAsia="en-US"/>
        </w:rPr>
        <w:t>d</w:t>
      </w:r>
      <w:r w:rsidR="00914BB0" w:rsidRPr="0096123D">
        <w:rPr>
          <w:lang w:eastAsia="en-US"/>
        </w:rPr>
        <w:t>esta Ata.</w:t>
      </w:r>
    </w:p>
    <w:p w14:paraId="576690B1" w14:textId="75282BB8" w:rsidR="00403BFD" w:rsidRDefault="00403BFD" w:rsidP="00403BF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88FE716" w14:textId="597C0797" w:rsidR="00403BFD" w:rsidRPr="00BB7A7C" w:rsidRDefault="00914BB0" w:rsidP="00914BB0">
      <w:pPr>
        <w:tabs>
          <w:tab w:val="left" w:pos="717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E166D24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>
        <w:rPr>
          <w:rFonts w:ascii="Arial" w:hAnsi="Arial" w:cs="Arial"/>
          <w:sz w:val="20"/>
          <w:szCs w:val="20"/>
        </w:rPr>
        <w:t>:</w:t>
      </w:r>
    </w:p>
    <w:p w14:paraId="2D65CC4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355B9817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15E6765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45567BC3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21D6BC5C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604EB1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5BAB64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26EEB59B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2EB9B48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25507CBC" w14:textId="77777777" w:rsidR="00403BFD" w:rsidRPr="00F94331" w:rsidRDefault="00403BFD" w:rsidP="00403BFD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FA544A3" w14:textId="77777777" w:rsidR="00685577" w:rsidRDefault="00403BFD" w:rsidP="00403BFD">
      <w:pPr>
        <w:spacing w:line="360" w:lineRule="auto"/>
        <w:rPr>
          <w:rFonts w:ascii="Arial" w:hAnsi="Arial" w:cs="Arial"/>
          <w:sz w:val="22"/>
          <w:szCs w:val="22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</w:p>
    <w:p w14:paraId="74E618B1" w14:textId="417ED6F5" w:rsidR="00685577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Declaro que tomei conhecimento do cronograma de entrega e demais especificações exigidas no Termo de Referência e que os materiais ofertados atendem plenamente ao solicitado.</w:t>
      </w:r>
      <w:r w:rsidR="00403BFD" w:rsidRPr="00F94331">
        <w:rPr>
          <w:rFonts w:ascii="Arial" w:hAnsi="Arial" w:cs="Arial"/>
          <w:sz w:val="22"/>
          <w:szCs w:val="22"/>
        </w:rPr>
        <w:tab/>
      </w:r>
    </w:p>
    <w:p w14:paraId="2D39AF21" w14:textId="77777777" w:rsidR="00C3677A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</w:t>
      </w:r>
    </w:p>
    <w:p w14:paraId="1BCE0746" w14:textId="37B5EA61" w:rsidR="00403BFD" w:rsidRPr="00F94331" w:rsidRDefault="00C3677A" w:rsidP="00403BF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03BFD" w:rsidRPr="00F94331">
        <w:rPr>
          <w:rFonts w:ascii="Arial" w:hAnsi="Arial" w:cs="Arial"/>
          <w:sz w:val="22"/>
          <w:szCs w:val="22"/>
        </w:rPr>
        <w:t>Data</w:t>
      </w:r>
      <w:r w:rsidR="00B21BE5">
        <w:rPr>
          <w:rFonts w:ascii="Arial" w:hAnsi="Arial" w:cs="Arial"/>
          <w:sz w:val="22"/>
          <w:szCs w:val="22"/>
        </w:rPr>
        <w:t xml:space="preserve"> </w:t>
      </w:r>
    </w:p>
    <w:p w14:paraId="0F3FA736" w14:textId="77777777" w:rsidR="00403BFD" w:rsidRPr="00F94331" w:rsidRDefault="00403BFD" w:rsidP="00403BFD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2C5CFE4B" w14:textId="0C264FD5" w:rsidR="007B026E" w:rsidRPr="00403BFD" w:rsidRDefault="00403BFD" w:rsidP="00B21BE5">
      <w:pPr>
        <w:spacing w:line="360" w:lineRule="auto"/>
        <w:rPr>
          <w:color w:val="auto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7B026E" w:rsidRPr="00403BFD" w:rsidSect="003971FB">
      <w:headerReference w:type="default" r:id="rId7"/>
      <w:footerReference w:type="default" r:id="rId8"/>
      <w:pgSz w:w="12240" w:h="15840"/>
      <w:pgMar w:top="1135" w:right="758" w:bottom="426" w:left="1276" w:header="708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C1DCD" w14:textId="77777777" w:rsidR="00B706A5" w:rsidRDefault="00B706A5">
      <w:r>
        <w:separator/>
      </w:r>
    </w:p>
  </w:endnote>
  <w:endnote w:type="continuationSeparator" w:id="0">
    <w:p w14:paraId="4BC8C2FB" w14:textId="77777777" w:rsidR="00B706A5" w:rsidRDefault="00B7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BT">
    <w:altName w:val="Segoe Script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20849CA" w:rsidR="00600B66" w:rsidRPr="006F4954" w:rsidRDefault="00600B66" w:rsidP="006F4954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FB325" w14:textId="77777777" w:rsidR="00B706A5" w:rsidRDefault="00B706A5">
      <w:r>
        <w:separator/>
      </w:r>
    </w:p>
  </w:footnote>
  <w:footnote w:type="continuationSeparator" w:id="0">
    <w:p w14:paraId="1CB77D98" w14:textId="77777777" w:rsidR="00B706A5" w:rsidRDefault="00B70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9BBB" w14:textId="1165D4C8" w:rsidR="00A758FE" w:rsidRPr="00B21BE5" w:rsidRDefault="00000000" w:rsidP="00B21BE5">
    <w:pPr>
      <w:pStyle w:val="Cabealho"/>
      <w:jc w:val="center"/>
      <w:rPr>
        <w:rFonts w:ascii="Arial" w:eastAsia="Swis721 BT" w:hAnsi="Arial" w:cs="Arial"/>
        <w:b/>
        <w:color w:val="FF0000"/>
      </w:rPr>
    </w:pPr>
    <w:r>
      <w:rPr>
        <w:rFonts w:ascii="Arial" w:hAnsi="Arial" w:cs="Arial"/>
      </w:rPr>
      <w:pict w14:anchorId="020071F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383.15pt;margin-top:-18.35pt;width:116.4pt;height:57.3pt;z-index:1;mso-wrap-distance-left:9.05pt;mso-wrap-distance-right:9.05pt" stroked="f">
          <v:fill opacity="0" color2="black"/>
          <v:textbox style="mso-next-textbox:#_x0000_s1025" inset="7.8pt,4.2pt,7.8pt,4.2pt">
            <w:txbxContent>
              <w:p w14:paraId="10B2BED2" w14:textId="77777777" w:rsidR="00A758FE" w:rsidRDefault="00A758FE"/>
            </w:txbxContent>
          </v:textbox>
        </v:shape>
      </w:pict>
    </w:r>
    <w:r w:rsidR="004C1F6C" w:rsidRPr="00B21BE5">
      <w:rPr>
        <w:rFonts w:ascii="Arial" w:eastAsia="Swis721 BT" w:hAnsi="Arial" w:cs="Arial"/>
        <w:b/>
        <w:color w:val="FF0000"/>
      </w:rPr>
      <w:t>TIMBRE DA EMPRESA</w:t>
    </w:r>
  </w:p>
  <w:p w14:paraId="5A3F1811" w14:textId="77777777" w:rsidR="00A758FE" w:rsidRDefault="00A758FE">
    <w:pPr>
      <w:pStyle w:val="Cabealho"/>
      <w:tabs>
        <w:tab w:val="left" w:pos="1905"/>
        <w:tab w:val="left" w:pos="6804"/>
      </w:tabs>
      <w:jc w:val="center"/>
    </w:pPr>
    <w:r>
      <w:rPr>
        <w:rFonts w:ascii="Swis721 BT" w:eastAsia="Swis721 BT" w:hAnsi="Swis721 BT" w:cs="Swis721 BT"/>
        <w:bCs/>
        <w:color w:val="FF000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52E2A"/>
    <w:rsid w:val="00061996"/>
    <w:rsid w:val="00065009"/>
    <w:rsid w:val="000866FB"/>
    <w:rsid w:val="000871D0"/>
    <w:rsid w:val="000A1687"/>
    <w:rsid w:val="000A2874"/>
    <w:rsid w:val="000B4341"/>
    <w:rsid w:val="000C15C6"/>
    <w:rsid w:val="000C64F1"/>
    <w:rsid w:val="000C6DE5"/>
    <w:rsid w:val="001029E4"/>
    <w:rsid w:val="00106E46"/>
    <w:rsid w:val="00111925"/>
    <w:rsid w:val="00116042"/>
    <w:rsid w:val="001303A1"/>
    <w:rsid w:val="00134D50"/>
    <w:rsid w:val="00137A8D"/>
    <w:rsid w:val="001651B9"/>
    <w:rsid w:val="001656C5"/>
    <w:rsid w:val="00171213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F15C7"/>
    <w:rsid w:val="001F164D"/>
    <w:rsid w:val="001F3C47"/>
    <w:rsid w:val="00211E96"/>
    <w:rsid w:val="002156E1"/>
    <w:rsid w:val="0022192B"/>
    <w:rsid w:val="0022692E"/>
    <w:rsid w:val="002330FC"/>
    <w:rsid w:val="002436E6"/>
    <w:rsid w:val="00246DD9"/>
    <w:rsid w:val="00255B7C"/>
    <w:rsid w:val="00263333"/>
    <w:rsid w:val="0026492D"/>
    <w:rsid w:val="00281039"/>
    <w:rsid w:val="002860E2"/>
    <w:rsid w:val="00291863"/>
    <w:rsid w:val="00291B9E"/>
    <w:rsid w:val="00295D7F"/>
    <w:rsid w:val="00296A15"/>
    <w:rsid w:val="002A381F"/>
    <w:rsid w:val="002A51D6"/>
    <w:rsid w:val="002B7B9C"/>
    <w:rsid w:val="002C3D08"/>
    <w:rsid w:val="002C7DA5"/>
    <w:rsid w:val="002D1647"/>
    <w:rsid w:val="002F7CB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1046"/>
    <w:rsid w:val="0039434A"/>
    <w:rsid w:val="00394F98"/>
    <w:rsid w:val="00396C38"/>
    <w:rsid w:val="003971FB"/>
    <w:rsid w:val="003A13A1"/>
    <w:rsid w:val="003A6C50"/>
    <w:rsid w:val="003B612E"/>
    <w:rsid w:val="003B64E0"/>
    <w:rsid w:val="003C4650"/>
    <w:rsid w:val="003C58EE"/>
    <w:rsid w:val="003D3133"/>
    <w:rsid w:val="003D5424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03BFD"/>
    <w:rsid w:val="0041657D"/>
    <w:rsid w:val="00416967"/>
    <w:rsid w:val="0042490F"/>
    <w:rsid w:val="004334B5"/>
    <w:rsid w:val="00433A49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B3478"/>
    <w:rsid w:val="004C06D8"/>
    <w:rsid w:val="004C1F6C"/>
    <w:rsid w:val="004C29F7"/>
    <w:rsid w:val="004E1B3D"/>
    <w:rsid w:val="004E2037"/>
    <w:rsid w:val="004F5788"/>
    <w:rsid w:val="00500B27"/>
    <w:rsid w:val="0050354C"/>
    <w:rsid w:val="00504BB0"/>
    <w:rsid w:val="00505A63"/>
    <w:rsid w:val="005079C3"/>
    <w:rsid w:val="00510658"/>
    <w:rsid w:val="00517B19"/>
    <w:rsid w:val="00525683"/>
    <w:rsid w:val="005265DB"/>
    <w:rsid w:val="00532B43"/>
    <w:rsid w:val="00533F42"/>
    <w:rsid w:val="00534B3E"/>
    <w:rsid w:val="00536AFC"/>
    <w:rsid w:val="00541BAC"/>
    <w:rsid w:val="005449D6"/>
    <w:rsid w:val="005531C7"/>
    <w:rsid w:val="00560E53"/>
    <w:rsid w:val="005638B0"/>
    <w:rsid w:val="00571298"/>
    <w:rsid w:val="00572709"/>
    <w:rsid w:val="00576A30"/>
    <w:rsid w:val="00577C08"/>
    <w:rsid w:val="005A430E"/>
    <w:rsid w:val="005A6B50"/>
    <w:rsid w:val="005A719F"/>
    <w:rsid w:val="005B6F29"/>
    <w:rsid w:val="005C36B5"/>
    <w:rsid w:val="005D1FFE"/>
    <w:rsid w:val="005D45A6"/>
    <w:rsid w:val="005D57B1"/>
    <w:rsid w:val="005D6AAA"/>
    <w:rsid w:val="005D6B1A"/>
    <w:rsid w:val="005E24A0"/>
    <w:rsid w:val="005E5E4B"/>
    <w:rsid w:val="005E77B7"/>
    <w:rsid w:val="005F21C6"/>
    <w:rsid w:val="005F23D2"/>
    <w:rsid w:val="005F5C63"/>
    <w:rsid w:val="00600B66"/>
    <w:rsid w:val="00606DAD"/>
    <w:rsid w:val="006125B0"/>
    <w:rsid w:val="00612C9C"/>
    <w:rsid w:val="0061360F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3168"/>
    <w:rsid w:val="00645ED7"/>
    <w:rsid w:val="006508D1"/>
    <w:rsid w:val="00652D4C"/>
    <w:rsid w:val="00667B76"/>
    <w:rsid w:val="00685577"/>
    <w:rsid w:val="00693093"/>
    <w:rsid w:val="00693A30"/>
    <w:rsid w:val="00695931"/>
    <w:rsid w:val="006A1656"/>
    <w:rsid w:val="006A4F9C"/>
    <w:rsid w:val="006B1100"/>
    <w:rsid w:val="006B7AA6"/>
    <w:rsid w:val="006B7C2C"/>
    <w:rsid w:val="006C34FD"/>
    <w:rsid w:val="006D2F6E"/>
    <w:rsid w:val="006D6CA0"/>
    <w:rsid w:val="006E58B3"/>
    <w:rsid w:val="006F0A08"/>
    <w:rsid w:val="006F3F34"/>
    <w:rsid w:val="006F4954"/>
    <w:rsid w:val="006F511D"/>
    <w:rsid w:val="00704FFB"/>
    <w:rsid w:val="00706090"/>
    <w:rsid w:val="007074E4"/>
    <w:rsid w:val="0071242C"/>
    <w:rsid w:val="007134D5"/>
    <w:rsid w:val="0072597D"/>
    <w:rsid w:val="0073165D"/>
    <w:rsid w:val="00735BBA"/>
    <w:rsid w:val="00745DE4"/>
    <w:rsid w:val="00755E3A"/>
    <w:rsid w:val="007564FE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A5BC7"/>
    <w:rsid w:val="007B026E"/>
    <w:rsid w:val="007B13B1"/>
    <w:rsid w:val="007B56BF"/>
    <w:rsid w:val="007C2810"/>
    <w:rsid w:val="007E2468"/>
    <w:rsid w:val="007F222F"/>
    <w:rsid w:val="007F229A"/>
    <w:rsid w:val="0080726F"/>
    <w:rsid w:val="008236F7"/>
    <w:rsid w:val="008245EA"/>
    <w:rsid w:val="0083189C"/>
    <w:rsid w:val="008341DF"/>
    <w:rsid w:val="0085437B"/>
    <w:rsid w:val="00857200"/>
    <w:rsid w:val="00860388"/>
    <w:rsid w:val="00861DFC"/>
    <w:rsid w:val="00865571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4BB0"/>
    <w:rsid w:val="009169D2"/>
    <w:rsid w:val="0091792A"/>
    <w:rsid w:val="00920E1E"/>
    <w:rsid w:val="009222E5"/>
    <w:rsid w:val="00925861"/>
    <w:rsid w:val="00935741"/>
    <w:rsid w:val="009436BC"/>
    <w:rsid w:val="009455EF"/>
    <w:rsid w:val="00945FD5"/>
    <w:rsid w:val="009465C3"/>
    <w:rsid w:val="0095699A"/>
    <w:rsid w:val="00965E20"/>
    <w:rsid w:val="00972905"/>
    <w:rsid w:val="00973C11"/>
    <w:rsid w:val="00974273"/>
    <w:rsid w:val="00984E56"/>
    <w:rsid w:val="00985AF4"/>
    <w:rsid w:val="00994B63"/>
    <w:rsid w:val="009951D9"/>
    <w:rsid w:val="0099678A"/>
    <w:rsid w:val="00996CDC"/>
    <w:rsid w:val="009C3EF2"/>
    <w:rsid w:val="009D59BD"/>
    <w:rsid w:val="009E1431"/>
    <w:rsid w:val="009E466F"/>
    <w:rsid w:val="009E541B"/>
    <w:rsid w:val="009E6AB6"/>
    <w:rsid w:val="009E770D"/>
    <w:rsid w:val="00A04F5E"/>
    <w:rsid w:val="00A06035"/>
    <w:rsid w:val="00A30A43"/>
    <w:rsid w:val="00A320A1"/>
    <w:rsid w:val="00A420EA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3432"/>
    <w:rsid w:val="00AE5F3D"/>
    <w:rsid w:val="00AE7F5C"/>
    <w:rsid w:val="00B00042"/>
    <w:rsid w:val="00B02028"/>
    <w:rsid w:val="00B033BE"/>
    <w:rsid w:val="00B0419B"/>
    <w:rsid w:val="00B064FC"/>
    <w:rsid w:val="00B102F8"/>
    <w:rsid w:val="00B16B54"/>
    <w:rsid w:val="00B16FEF"/>
    <w:rsid w:val="00B21BE5"/>
    <w:rsid w:val="00B30BE8"/>
    <w:rsid w:val="00B370A9"/>
    <w:rsid w:val="00B42F92"/>
    <w:rsid w:val="00B441E7"/>
    <w:rsid w:val="00B44734"/>
    <w:rsid w:val="00B52101"/>
    <w:rsid w:val="00B64A7A"/>
    <w:rsid w:val="00B706A5"/>
    <w:rsid w:val="00B710CE"/>
    <w:rsid w:val="00B77AD3"/>
    <w:rsid w:val="00B817B8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499A"/>
    <w:rsid w:val="00C320A1"/>
    <w:rsid w:val="00C3677A"/>
    <w:rsid w:val="00C37410"/>
    <w:rsid w:val="00C51CB8"/>
    <w:rsid w:val="00C649FA"/>
    <w:rsid w:val="00C74CC0"/>
    <w:rsid w:val="00C83D7C"/>
    <w:rsid w:val="00C846FA"/>
    <w:rsid w:val="00C86487"/>
    <w:rsid w:val="00C86871"/>
    <w:rsid w:val="00C91690"/>
    <w:rsid w:val="00C94FA0"/>
    <w:rsid w:val="00C96D36"/>
    <w:rsid w:val="00CB1D62"/>
    <w:rsid w:val="00CB234A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CF264D"/>
    <w:rsid w:val="00D0003E"/>
    <w:rsid w:val="00D12008"/>
    <w:rsid w:val="00D268D2"/>
    <w:rsid w:val="00D458EF"/>
    <w:rsid w:val="00D45ADF"/>
    <w:rsid w:val="00D61EEA"/>
    <w:rsid w:val="00D63AF3"/>
    <w:rsid w:val="00D658DE"/>
    <w:rsid w:val="00D65952"/>
    <w:rsid w:val="00D71172"/>
    <w:rsid w:val="00D72E53"/>
    <w:rsid w:val="00D7446F"/>
    <w:rsid w:val="00D77BC7"/>
    <w:rsid w:val="00D872D1"/>
    <w:rsid w:val="00D90F5B"/>
    <w:rsid w:val="00DA7A4A"/>
    <w:rsid w:val="00DB52DE"/>
    <w:rsid w:val="00DD176B"/>
    <w:rsid w:val="00DD4430"/>
    <w:rsid w:val="00DD45B8"/>
    <w:rsid w:val="00DE02C5"/>
    <w:rsid w:val="00DF2631"/>
    <w:rsid w:val="00DF7C38"/>
    <w:rsid w:val="00E0750E"/>
    <w:rsid w:val="00E10632"/>
    <w:rsid w:val="00E12CB6"/>
    <w:rsid w:val="00E16F43"/>
    <w:rsid w:val="00E22270"/>
    <w:rsid w:val="00E22859"/>
    <w:rsid w:val="00E258DB"/>
    <w:rsid w:val="00E27EAF"/>
    <w:rsid w:val="00E42654"/>
    <w:rsid w:val="00E45DA6"/>
    <w:rsid w:val="00E60327"/>
    <w:rsid w:val="00E70962"/>
    <w:rsid w:val="00E7139F"/>
    <w:rsid w:val="00E80341"/>
    <w:rsid w:val="00E96B5A"/>
    <w:rsid w:val="00EA2DDA"/>
    <w:rsid w:val="00EB09E4"/>
    <w:rsid w:val="00EB5FA1"/>
    <w:rsid w:val="00EC453D"/>
    <w:rsid w:val="00ED346C"/>
    <w:rsid w:val="00ED58E5"/>
    <w:rsid w:val="00ED6EBE"/>
    <w:rsid w:val="00ED74FD"/>
    <w:rsid w:val="00EE292D"/>
    <w:rsid w:val="00EE2B0A"/>
    <w:rsid w:val="00EF2178"/>
    <w:rsid w:val="00EF44F8"/>
    <w:rsid w:val="00F021D7"/>
    <w:rsid w:val="00F06983"/>
    <w:rsid w:val="00F07B9B"/>
    <w:rsid w:val="00F16AE9"/>
    <w:rsid w:val="00F23646"/>
    <w:rsid w:val="00F2574C"/>
    <w:rsid w:val="00F258CE"/>
    <w:rsid w:val="00F30D68"/>
    <w:rsid w:val="00F33C9D"/>
    <w:rsid w:val="00F40C25"/>
    <w:rsid w:val="00F4570C"/>
    <w:rsid w:val="00F47BFD"/>
    <w:rsid w:val="00F51D0F"/>
    <w:rsid w:val="00F51D39"/>
    <w:rsid w:val="00F53D5A"/>
    <w:rsid w:val="00F56A49"/>
    <w:rsid w:val="00F57857"/>
    <w:rsid w:val="00F7400E"/>
    <w:rsid w:val="00F74D78"/>
    <w:rsid w:val="00F74DF9"/>
    <w:rsid w:val="00F756B0"/>
    <w:rsid w:val="00F77F94"/>
    <w:rsid w:val="00F8328E"/>
    <w:rsid w:val="00F856BE"/>
    <w:rsid w:val="00F94529"/>
    <w:rsid w:val="00FA4E24"/>
    <w:rsid w:val="00FB4F47"/>
    <w:rsid w:val="00FB5948"/>
    <w:rsid w:val="00FB5CDF"/>
    <w:rsid w:val="00FC2D74"/>
    <w:rsid w:val="00FC5535"/>
    <w:rsid w:val="00FD1463"/>
    <w:rsid w:val="00FD1B81"/>
    <w:rsid w:val="00FD6319"/>
    <w:rsid w:val="00FE097D"/>
    <w:rsid w:val="00FE0D21"/>
    <w:rsid w:val="00FE1C0B"/>
    <w:rsid w:val="00FE1C8B"/>
    <w:rsid w:val="00FF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245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Camila Barros Pandolfo</cp:lastModifiedBy>
  <cp:revision>174</cp:revision>
  <cp:lastPrinted>2024-05-06T16:50:00Z</cp:lastPrinted>
  <dcterms:created xsi:type="dcterms:W3CDTF">2024-04-19T16:40:00Z</dcterms:created>
  <dcterms:modified xsi:type="dcterms:W3CDTF">2026-04-30T17:32:00Z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